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2A0D" w14:textId="2DA9E23F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441BCA">
        <w:rPr>
          <w:rFonts w:ascii="Arial" w:hAnsi="Arial" w:cs="Arial"/>
          <w:sz w:val="22"/>
          <w:szCs w:val="22"/>
        </w:rPr>
        <w:t>4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7777777" w:rsidR="00FE7A1F" w:rsidRPr="00ED473C" w:rsidRDefault="00FE7A1F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59F81370" w14:textId="77777777" w:rsidR="00AB1B3D" w:rsidRDefault="00AB1B3D" w:rsidP="00AB1B3D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0EE2A95" w14:textId="0080337C" w:rsidR="00A130EF" w:rsidRPr="00441BCA" w:rsidRDefault="00F23DA2" w:rsidP="00F61E8E">
      <w:pPr>
        <w:spacing w:line="320" w:lineRule="atLeast"/>
        <w:ind w:firstLine="708"/>
        <w:rPr>
          <w:rFonts w:ascii="Arial" w:hAnsi="Arial" w:cs="Arial"/>
          <w:b/>
          <w:bCs/>
          <w:sz w:val="22"/>
          <w:szCs w:val="22"/>
        </w:rPr>
      </w:pPr>
      <w:r w:rsidRPr="00441BCA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441BCA" w:rsidRPr="00441BCA">
        <w:rPr>
          <w:rFonts w:ascii="Arial" w:hAnsi="Arial" w:cs="Arial"/>
          <w:b/>
          <w:bCs/>
          <w:sz w:val="22"/>
          <w:szCs w:val="22"/>
        </w:rPr>
        <w:t xml:space="preserve">4 </w:t>
      </w:r>
      <w:r w:rsidR="00441BCA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Kruszarka do tabletek  - 3 szt.</w:t>
      </w:r>
      <w:r w:rsidR="00A130EF" w:rsidRPr="00441BCA">
        <w:rPr>
          <w:rFonts w:ascii="Arial" w:hAnsi="Arial" w:cs="Arial"/>
          <w:b/>
          <w:bCs/>
          <w:sz w:val="22"/>
          <w:szCs w:val="22"/>
        </w:rPr>
        <w:t xml:space="preserve"> </w:t>
      </w:r>
      <w:r w:rsidR="00F61E8E" w:rsidRPr="00441BC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1"/>
    </w:p>
    <w:p w14:paraId="2F918F78" w14:textId="77777777" w:rsidR="00441BCA" w:rsidRDefault="00441BCA" w:rsidP="00F61E8E">
      <w:pPr>
        <w:spacing w:line="320" w:lineRule="atLeast"/>
        <w:ind w:firstLine="708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009B08A0" w14:textId="77777777" w:rsidR="00304ABF" w:rsidRPr="00304ABF" w:rsidRDefault="00304ABF" w:rsidP="00AB1B3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56A6A3FC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51EDEDC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FC82B43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2579966" w14:textId="77777777" w:rsidR="007C5FF2" w:rsidRPr="00304ABF" w:rsidRDefault="007C5FF2" w:rsidP="00A63A0D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5081BD43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lastRenderedPageBreak/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441BCA">
        <w:rPr>
          <w:rFonts w:ascii="Arial" w:hAnsi="Arial" w:cs="Arial"/>
          <w:sz w:val="22"/>
          <w:szCs w:val="22"/>
        </w:rPr>
        <w:t>4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463951EC" w:rsidR="00072C20" w:rsidRPr="00441BCA" w:rsidRDefault="00441BCA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B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Kruszarka do tabletek</w:t>
            </w:r>
          </w:p>
        </w:tc>
        <w:tc>
          <w:tcPr>
            <w:tcW w:w="849" w:type="dxa"/>
            <w:vAlign w:val="center"/>
          </w:tcPr>
          <w:p w14:paraId="72823DD3" w14:textId="074AE552" w:rsidR="00072C20" w:rsidRPr="00AB1B3D" w:rsidRDefault="00441BCA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2163A5FA" w14:textId="77777777" w:rsidR="002B5BB5" w:rsidRDefault="002B5BB5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7408BA55" w14:textId="7A927FFB" w:rsidR="00C10799" w:rsidRPr="00441BCA" w:rsidRDefault="00C10799" w:rsidP="00AB1BA1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41BCA">
        <w:rPr>
          <w:rStyle w:val="FontStyle32"/>
          <w:rFonts w:ascii="Arial" w:hAnsi="Arial" w:cs="Arial"/>
          <w:color w:val="000000" w:themeColor="text1"/>
        </w:rPr>
        <w:t xml:space="preserve">    </w:t>
      </w:r>
    </w:p>
    <w:p w14:paraId="3DDE2048" w14:textId="4157F006" w:rsidR="005E77F6" w:rsidRPr="00441BCA" w:rsidRDefault="00C10799" w:rsidP="003B672F">
      <w:pPr>
        <w:spacing w:line="259" w:lineRule="auto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441BCA">
        <w:rPr>
          <w:rStyle w:val="FontStyle32"/>
          <w:rFonts w:ascii="Arial" w:hAnsi="Arial" w:cs="Arial"/>
          <w:color w:val="000000" w:themeColor="text1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BCA">
        <w:rPr>
          <w:rFonts w:ascii="Arial" w:hAnsi="Arial" w:cs="Arial"/>
          <w:color w:val="000000" w:themeColor="text1"/>
          <w:sz w:val="22"/>
          <w:szCs w:val="22"/>
        </w:rPr>
        <w:instrText xml:space="preserve"> FORMCHECKBOX </w:instrText>
      </w:r>
      <w:r w:rsidRPr="00441BCA">
        <w:rPr>
          <w:rStyle w:val="FontStyle32"/>
          <w:rFonts w:ascii="Arial" w:hAnsi="Arial" w:cs="Arial"/>
          <w:color w:val="000000" w:themeColor="text1"/>
        </w:rPr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separate"/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end"/>
      </w:r>
      <w:r w:rsidRPr="00441BCA">
        <w:rPr>
          <w:rStyle w:val="FontStyle32"/>
          <w:rFonts w:ascii="Arial" w:hAnsi="Arial" w:cs="Arial"/>
          <w:color w:val="000000" w:themeColor="text1"/>
        </w:rPr>
        <w:t xml:space="preserve">* </w:t>
      </w:r>
      <w:r w:rsidR="005E1C52" w:rsidRPr="00441BCA">
        <w:rPr>
          <w:rStyle w:val="FontStyle32"/>
          <w:rFonts w:ascii="Arial" w:hAnsi="Arial" w:cs="Arial"/>
          <w:color w:val="000000" w:themeColor="text1"/>
        </w:rPr>
        <w:t>Oświadczam</w:t>
      </w:r>
      <w:r w:rsidR="009E276E" w:rsidRPr="00441BCA">
        <w:rPr>
          <w:rFonts w:ascii="Arial" w:hAnsi="Arial" w:cs="Arial"/>
          <w:color w:val="000000" w:themeColor="text1"/>
          <w:sz w:val="22"/>
          <w:szCs w:val="22"/>
        </w:rPr>
        <w:t>, że</w:t>
      </w:r>
      <w:r w:rsidR="00A130EF" w:rsidRPr="00441BCA">
        <w:rPr>
          <w:rFonts w:ascii="Arial" w:hAnsi="Arial" w:cs="Arial"/>
          <w:color w:val="000000" w:themeColor="text1"/>
          <w:sz w:val="22"/>
          <w:szCs w:val="22"/>
        </w:rPr>
        <w:t xml:space="preserve"> oferuję 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>w zestawie z każdą kruszarką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41BCA">
        <w:rPr>
          <w:rFonts w:ascii="Arial" w:hAnsi="Arial" w:cs="Arial"/>
          <w:color w:val="000000" w:themeColor="text1"/>
          <w:sz w:val="22"/>
          <w:szCs w:val="22"/>
        </w:rPr>
        <w:t>p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 xml:space="preserve">okrywy kieliszków </w:t>
      </w:r>
      <w:r w:rsidR="00441BCA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 xml:space="preserve">1 opakowanie co najmniej 2000 sztuk </w:t>
      </w:r>
      <w:r w:rsidR="003B672F" w:rsidRPr="00441BCA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B672F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441BCA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="003B672F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0 punktów;</w:t>
      </w:r>
    </w:p>
    <w:p w14:paraId="7E321F33" w14:textId="77777777" w:rsidR="003B672F" w:rsidRPr="00441BCA" w:rsidRDefault="003B672F" w:rsidP="003B672F">
      <w:pPr>
        <w:spacing w:line="259" w:lineRule="auto"/>
        <w:rPr>
          <w:rFonts w:ascii="Arial" w:hAnsi="Arial" w:cs="Arial"/>
          <w:color w:val="EE0000"/>
          <w:sz w:val="22"/>
          <w:szCs w:val="22"/>
          <w:shd w:val="clear" w:color="auto" w:fill="FFFFFF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F40FD35" w14:textId="77777777" w:rsidR="00C10799" w:rsidRPr="00C10799" w:rsidRDefault="00C10799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>z późn. zm.</w:t>
      </w:r>
      <w:r w:rsidR="00D65E82" w:rsidRPr="00304ABF">
        <w:rPr>
          <w:rFonts w:ascii="Arial" w:hAnsi="Arial" w:cs="Arial"/>
          <w:sz w:val="22"/>
          <w:szCs w:val="22"/>
        </w:rPr>
        <w:t>), że żadne z informacji 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r w:rsidR="00276585" w:rsidRPr="00276585">
        <w:rPr>
          <w:rFonts w:ascii="Arial" w:hAnsi="Arial" w:cs="Arial"/>
          <w:sz w:val="22"/>
          <w:szCs w:val="22"/>
        </w:rPr>
        <w:t>t.j.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późn.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 xml:space="preserve">rozumieniu przepisów o </w:t>
      </w:r>
      <w:r w:rsidRPr="00304ABF">
        <w:rPr>
          <w:rFonts w:ascii="Arial" w:hAnsi="Arial" w:cs="Arial"/>
          <w:sz w:val="22"/>
          <w:szCs w:val="22"/>
        </w:rPr>
        <w:lastRenderedPageBreak/>
        <w:t>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75F9EC0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0FE01718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64DFCD8C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</w:p>
    <w:p w14:paraId="78DD54E3" w14:textId="77777777" w:rsidR="00070E14" w:rsidRPr="00304ABF" w:rsidRDefault="00070E14" w:rsidP="00A63A0D">
      <w:pPr>
        <w:rPr>
          <w:rFonts w:ascii="Arial" w:hAnsi="Arial" w:cs="Arial"/>
          <w:sz w:val="22"/>
          <w:szCs w:val="22"/>
        </w:rPr>
      </w:pPr>
    </w:p>
    <w:p w14:paraId="05717E4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(-ami)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74B60CAC" w14:textId="77777777" w:rsidR="007E0672" w:rsidRPr="00BA28F1" w:rsidRDefault="007E0672" w:rsidP="007E0672">
      <w:pPr>
        <w:rPr>
          <w:sz w:val="20"/>
          <w:szCs w:val="20"/>
        </w:rPr>
      </w:pPr>
    </w:p>
    <w:p w14:paraId="3DD04584" w14:textId="77777777" w:rsidR="00E23F46" w:rsidRPr="009379B9" w:rsidRDefault="00E23F46" w:rsidP="0049733E">
      <w:pPr>
        <w:ind w:left="4248" w:firstLine="708"/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9AD93" w14:textId="77777777" w:rsidR="00C76B8D" w:rsidRDefault="00C76B8D" w:rsidP="00A63A0D">
      <w:r>
        <w:separator/>
      </w:r>
    </w:p>
  </w:endnote>
  <w:endnote w:type="continuationSeparator" w:id="0">
    <w:p w14:paraId="4BF26D17" w14:textId="77777777" w:rsidR="00C76B8D" w:rsidRDefault="00C76B8D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8FFA2" w14:textId="77777777" w:rsidR="00C76B8D" w:rsidRDefault="00C76B8D" w:rsidP="00A63A0D">
      <w:r>
        <w:separator/>
      </w:r>
    </w:p>
  </w:footnote>
  <w:footnote w:type="continuationSeparator" w:id="0">
    <w:p w14:paraId="66849FF8" w14:textId="77777777" w:rsidR="00C76B8D" w:rsidRDefault="00C76B8D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77CB4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41C2F"/>
    <w:rsid w:val="0034709B"/>
    <w:rsid w:val="00356E48"/>
    <w:rsid w:val="00376FC2"/>
    <w:rsid w:val="00392A38"/>
    <w:rsid w:val="003B672F"/>
    <w:rsid w:val="003E2D55"/>
    <w:rsid w:val="00406D28"/>
    <w:rsid w:val="00441101"/>
    <w:rsid w:val="00441BCA"/>
    <w:rsid w:val="00443731"/>
    <w:rsid w:val="00445A58"/>
    <w:rsid w:val="00450887"/>
    <w:rsid w:val="00483BBB"/>
    <w:rsid w:val="00493353"/>
    <w:rsid w:val="0049733E"/>
    <w:rsid w:val="004A3D64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E1C52"/>
    <w:rsid w:val="005E77F6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A1627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57513"/>
    <w:rsid w:val="00887095"/>
    <w:rsid w:val="008A0505"/>
    <w:rsid w:val="008B4BD1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130EF"/>
    <w:rsid w:val="00A63A0D"/>
    <w:rsid w:val="00A657C1"/>
    <w:rsid w:val="00A71ED8"/>
    <w:rsid w:val="00A72B4C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35235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76B8D"/>
    <w:rsid w:val="00CD7C49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C716F"/>
    <w:rsid w:val="00ED0460"/>
    <w:rsid w:val="00ED3D3D"/>
    <w:rsid w:val="00EF1638"/>
    <w:rsid w:val="00F23DA2"/>
    <w:rsid w:val="00F25EDB"/>
    <w:rsid w:val="00F43167"/>
    <w:rsid w:val="00F603A7"/>
    <w:rsid w:val="00F61E8E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3</cp:revision>
  <cp:lastPrinted>2021-11-15T10:38:00Z</cp:lastPrinted>
  <dcterms:created xsi:type="dcterms:W3CDTF">2026-03-19T13:46:00Z</dcterms:created>
  <dcterms:modified xsi:type="dcterms:W3CDTF">2026-03-19T13:50:00Z</dcterms:modified>
</cp:coreProperties>
</file>